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3A6905EC"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4915F4">
        <w:rPr>
          <w:rFonts w:ascii="Arial" w:hAnsi="Arial" w:cs="Arial"/>
        </w:rPr>
        <w:t>0</w:t>
      </w:r>
      <w:r w:rsidR="006B29EC">
        <w:rPr>
          <w:rFonts w:ascii="Arial" w:hAnsi="Arial" w:cs="Arial"/>
        </w:rPr>
        <w:t>9</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proofErr w:type="gramStart"/>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w:t>
      </w:r>
      <w:proofErr w:type="gramEnd"/>
      <w:r w:rsidR="009B1CD0">
        <w:rPr>
          <w:rFonts w:ascii="Arial" w:hAnsi="Arial" w:cs="Arial"/>
        </w:rPr>
        <w:t>,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FB616" w14:textId="77777777" w:rsidR="00A0437E" w:rsidRDefault="00A0437E">
      <w:r>
        <w:separator/>
      </w:r>
    </w:p>
  </w:endnote>
  <w:endnote w:type="continuationSeparator" w:id="0">
    <w:p w14:paraId="62955566" w14:textId="77777777" w:rsidR="00A0437E" w:rsidRDefault="00A0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9E7EE" w14:textId="77777777" w:rsidR="00A0437E" w:rsidRDefault="00A0437E">
      <w:r>
        <w:separator/>
      </w:r>
    </w:p>
  </w:footnote>
  <w:footnote w:type="continuationSeparator" w:id="0">
    <w:p w14:paraId="4D90DF92" w14:textId="77777777" w:rsidR="00A0437E" w:rsidRDefault="00A0437E">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5"/>
  </w:num>
  <w:num w:numId="5" w16cid:durableId="543180012">
    <w:abstractNumId w:val="4"/>
  </w:num>
  <w:num w:numId="6" w16cid:durableId="1717584391">
    <w:abstractNumId w:val="6"/>
  </w:num>
  <w:num w:numId="7" w16cid:durableId="661086154">
    <w:abstractNumId w:val="7"/>
  </w:num>
  <w:num w:numId="8" w16cid:durableId="171646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F38A6"/>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1065"/>
    <w:rsid w:val="0043706E"/>
    <w:rsid w:val="0044597F"/>
    <w:rsid w:val="004915F4"/>
    <w:rsid w:val="004A3602"/>
    <w:rsid w:val="004A7169"/>
    <w:rsid w:val="004C5755"/>
    <w:rsid w:val="004E75A6"/>
    <w:rsid w:val="00514DAF"/>
    <w:rsid w:val="00532EC7"/>
    <w:rsid w:val="00541CA3"/>
    <w:rsid w:val="005546A9"/>
    <w:rsid w:val="00571AD6"/>
    <w:rsid w:val="005824AE"/>
    <w:rsid w:val="005846FB"/>
    <w:rsid w:val="005A05C1"/>
    <w:rsid w:val="005A4A3B"/>
    <w:rsid w:val="005A4CB5"/>
    <w:rsid w:val="005B2316"/>
    <w:rsid w:val="005F0DCE"/>
    <w:rsid w:val="00601D08"/>
    <w:rsid w:val="0061068C"/>
    <w:rsid w:val="0064560F"/>
    <w:rsid w:val="006526DE"/>
    <w:rsid w:val="00660727"/>
    <w:rsid w:val="00662A86"/>
    <w:rsid w:val="006A37B0"/>
    <w:rsid w:val="006B29EC"/>
    <w:rsid w:val="006B5057"/>
    <w:rsid w:val="006C4338"/>
    <w:rsid w:val="006E2526"/>
    <w:rsid w:val="006F3DF9"/>
    <w:rsid w:val="007060E5"/>
    <w:rsid w:val="00710FD6"/>
    <w:rsid w:val="00730A78"/>
    <w:rsid w:val="00757151"/>
    <w:rsid w:val="007909E0"/>
    <w:rsid w:val="0079785C"/>
    <w:rsid w:val="007D4001"/>
    <w:rsid w:val="007D7A65"/>
    <w:rsid w:val="007F54FD"/>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37E"/>
    <w:rsid w:val="00A04554"/>
    <w:rsid w:val="00A34331"/>
    <w:rsid w:val="00A34D04"/>
    <w:rsid w:val="00A65D3E"/>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EA6F59"/>
    <w:rsid w:val="00EC67EB"/>
    <w:rsid w:val="00F1261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6</Pages>
  <Words>2299</Words>
  <Characters>12646</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14916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2</cp:revision>
  <cp:lastPrinted>2016-11-04T12:53:00Z</cp:lastPrinted>
  <dcterms:created xsi:type="dcterms:W3CDTF">2025-11-27T10:34:00Z</dcterms:created>
  <dcterms:modified xsi:type="dcterms:W3CDTF">2025-11-27T10:34:00Z</dcterms:modified>
</cp:coreProperties>
</file>